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666734BE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495CFB">
        <w:rPr>
          <w:rFonts w:ascii="Arial" w:hAnsi="Arial" w:cs="Arial"/>
          <w:b/>
        </w:rPr>
        <w:t>5</w:t>
      </w:r>
      <w:r w:rsidR="00BE23EB" w:rsidRPr="00716986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495CFB">
        <w:rPr>
          <w:rFonts w:ascii="Arial" w:hAnsi="Arial" w:cs="Arial"/>
          <w:b/>
          <w:bCs/>
        </w:rPr>
        <w:t>10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5936ED53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495CFB">
        <w:rPr>
          <w:rFonts w:ascii="Arial" w:hAnsi="Arial" w:cs="Arial"/>
        </w:rPr>
        <w:t>5</w:t>
      </w:r>
      <w:r w:rsidR="00BE23EB" w:rsidRPr="00716986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495CFB">
        <w:rPr>
          <w:rFonts w:ascii="Arial" w:hAnsi="Arial" w:cs="Arial"/>
          <w:b/>
        </w:rPr>
        <w:t>10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001A0880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0C45572E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6867FDA3" w:rsidR="00D13747" w:rsidRPr="00716986" w:rsidRDefault="00495CFB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2</w:t>
            </w:r>
            <w:r w:rsidR="00716986">
              <w:rPr>
                <w:rFonts w:cs="Arial"/>
              </w:rPr>
              <w:t>.2.S</w:t>
            </w:r>
            <w:r w:rsidR="00233CF7">
              <w:rPr>
                <w:rFonts w:cs="Arial"/>
              </w:rPr>
              <w:t>en</w:t>
            </w:r>
            <w:r w:rsidR="00716986">
              <w:rPr>
                <w:rFonts w:cs="Arial"/>
              </w:rPr>
              <w:t>-[Bitte fortlaufende Nummer eintragen]</w:t>
            </w:r>
          </w:p>
        </w:tc>
      </w:tr>
      <w:tr w:rsidR="006B74DA" w:rsidRPr="00716986" w14:paraId="1558EA11" w14:textId="77777777" w:rsidTr="001A0880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002E3EF5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002E3EF5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002E3EF5">
        <w:tc>
          <w:tcPr>
            <w:tcW w:w="4962" w:type="dxa"/>
            <w:shd w:val="clear" w:color="auto" w:fill="D9D9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002E3EF5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7DB63E91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0162DD">
              <w:rPr>
                <w:rFonts w:cs="Arial"/>
                <w:i/>
                <w:color w:val="000000"/>
              </w:rPr>
              <w:t>10</w:t>
            </w:r>
            <w:r w:rsidRPr="00716986">
              <w:rPr>
                <w:rFonts w:cs="Arial"/>
                <w:i/>
                <w:color w:val="000000"/>
              </w:rPr>
              <w:t xml:space="preserve">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00D83CA3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220DF" w14:textId="6443D71A" w:rsidR="000F0516" w:rsidRPr="00716986" w:rsidRDefault="000162DD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</w:t>
            </w:r>
            <w:r w:rsidR="00BE23EB" w:rsidRPr="00716986">
              <w:rPr>
                <w:rFonts w:cs="Arial"/>
                <w:b/>
                <w:color w:val="000000"/>
              </w:rPr>
              <w:t>.S</w:t>
            </w:r>
            <w:r>
              <w:rPr>
                <w:rFonts w:cs="Arial"/>
                <w:b/>
                <w:color w:val="000000"/>
              </w:rPr>
              <w:t>en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EA188E" w:rsidRPr="00716986">
              <w:rPr>
                <w:rFonts w:cs="Arial"/>
                <w:b/>
                <w:color w:val="000000"/>
              </w:rPr>
              <w:t xml:space="preserve">Erfahrungen und Kenntnisse in der Planung von </w:t>
            </w:r>
            <w:proofErr w:type="gramStart"/>
            <w:r w:rsidR="00EA188E" w:rsidRPr="00716986">
              <w:rPr>
                <w:rFonts w:cs="Arial"/>
                <w:b/>
                <w:color w:val="000000"/>
              </w:rPr>
              <w:t>SAP Projekten</w:t>
            </w:r>
            <w:proofErr w:type="gramEnd"/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5D60B" w14:textId="41DF42B8" w:rsidR="00BE23EB" w:rsidRPr="00716986" w:rsidRDefault="000162DD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.2.</w:t>
            </w:r>
            <w:r w:rsidR="00BE23EB" w:rsidRPr="00716986">
              <w:rPr>
                <w:rFonts w:cs="Arial"/>
                <w:b/>
                <w:color w:val="000000"/>
              </w:rPr>
              <w:t>S</w:t>
            </w:r>
            <w:r>
              <w:rPr>
                <w:rFonts w:cs="Arial"/>
                <w:b/>
                <w:color w:val="000000"/>
              </w:rPr>
              <w:t>en</w:t>
            </w:r>
            <w:r w:rsidR="00BE23EB" w:rsidRPr="00716986">
              <w:rPr>
                <w:rFonts w:cs="Arial"/>
                <w:b/>
                <w:color w:val="000000"/>
              </w:rPr>
              <w:t xml:space="preserve">.3 </w:t>
            </w:r>
            <w:r w:rsidR="00EA188E" w:rsidRPr="00716986">
              <w:rPr>
                <w:rFonts w:cs="Arial"/>
                <w:b/>
                <w:color w:val="000000"/>
              </w:rPr>
              <w:t>Erfahrungen und Kenntnisse im Veränderungsmanagement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A9AB6" w14:textId="3417FE09" w:rsidR="00BE23EB" w:rsidRPr="00716986" w:rsidRDefault="000162DD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.2.S</w:t>
            </w:r>
            <w:r>
              <w:rPr>
                <w:rFonts w:cs="Arial"/>
                <w:b/>
                <w:color w:val="000000"/>
              </w:rPr>
              <w:t>en</w:t>
            </w:r>
            <w:r w:rsidR="00EA188E" w:rsidRPr="00716986">
              <w:rPr>
                <w:rFonts w:cs="Arial"/>
                <w:b/>
                <w:color w:val="000000"/>
              </w:rPr>
              <w:t>.4</w:t>
            </w:r>
            <w:r w:rsidR="00BE23EB" w:rsidRPr="00716986">
              <w:rPr>
                <w:rFonts w:cs="Arial"/>
                <w:b/>
                <w:color w:val="000000"/>
              </w:rPr>
              <w:t xml:space="preserve"> </w:t>
            </w:r>
            <w:r w:rsidR="00EA188E" w:rsidRPr="00716986">
              <w:rPr>
                <w:rFonts w:cs="Arial"/>
                <w:b/>
                <w:color w:val="000000"/>
              </w:rPr>
              <w:t>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CDCD3" w14:textId="77777777" w:rsidR="002657A8" w:rsidRDefault="002657A8">
      <w:r>
        <w:separator/>
      </w:r>
    </w:p>
  </w:endnote>
  <w:endnote w:type="continuationSeparator" w:id="0">
    <w:p w14:paraId="644EC021" w14:textId="77777777" w:rsidR="002657A8" w:rsidRDefault="00265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9A80" w14:textId="77777777" w:rsidR="002657A8" w:rsidRDefault="002657A8">
      <w:r>
        <w:separator/>
      </w:r>
    </w:p>
  </w:footnote>
  <w:footnote w:type="continuationSeparator" w:id="0">
    <w:p w14:paraId="626F7B63" w14:textId="77777777" w:rsidR="002657A8" w:rsidRDefault="00265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6F799754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2.2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Veränderungsmanager S</w:t>
          </w:r>
          <w:r w:rsidR="00495CFB">
            <w:rPr>
              <w:rFonts w:ascii="Arial" w:hAnsi="Arial" w:cs="Arial"/>
              <w:sz w:val="22"/>
            </w:rPr>
            <w:t>enior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62DD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3CF7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57A8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95CFB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4C51"/>
    <w:rsid w:val="0058595E"/>
    <w:rsid w:val="00585FFF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2A7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6C30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0408"/>
    <w:rsid w:val="00FF1C56"/>
    <w:rsid w:val="00FF2466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9AE63820-2E7B-4104-8682-99916F66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7fe72cef433fdd56e378d1b7282635cb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d3d4bea7d0f033c822a8740f0517f8eb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2.xml><?xml version="1.0" encoding="utf-8"?>
<ds:datastoreItem xmlns:ds="http://schemas.openxmlformats.org/officeDocument/2006/customXml" ds:itemID="{03786F38-5E52-4254-BEB5-22D0DDB25BBD}"/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2077</Characters>
  <Application>Microsoft Office Word</Application>
  <DocSecurity>0</DocSecurity>
  <Lines>64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2</cp:revision>
  <dcterms:created xsi:type="dcterms:W3CDTF">2026-07-29T13:38:00Z</dcterms:created>
  <dcterms:modified xsi:type="dcterms:W3CDTF">2026-07-29T13:38:00Z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